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E93910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E93910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E93910">
        <w:rPr>
          <w:rFonts w:ascii="Times New Roman" w:hAnsi="Times New Roman"/>
          <w:lang w:val="en-US"/>
        </w:rPr>
        <w:t>. (8471</w:t>
      </w:r>
      <w:r w:rsidR="00654817" w:rsidRPr="00E93910">
        <w:rPr>
          <w:rFonts w:ascii="Times New Roman" w:hAnsi="Times New Roman"/>
          <w:lang w:val="en-US"/>
        </w:rPr>
        <w:t>43</w:t>
      </w:r>
      <w:r w:rsidRPr="00E93910">
        <w:rPr>
          <w:rFonts w:ascii="Times New Roman" w:hAnsi="Times New Roman"/>
          <w:lang w:val="en-US"/>
        </w:rPr>
        <w:t xml:space="preserve">)  </w:t>
      </w:r>
      <w:r w:rsidR="00654817" w:rsidRPr="00E93910">
        <w:rPr>
          <w:rFonts w:ascii="Times New Roman" w:hAnsi="Times New Roman"/>
          <w:lang w:val="en-US"/>
        </w:rPr>
        <w:t>2-25-78</w:t>
      </w:r>
      <w:r w:rsidRPr="00E93910">
        <w:rPr>
          <w:rFonts w:ascii="Times New Roman" w:hAnsi="Times New Roman"/>
          <w:lang w:val="en-US"/>
        </w:rPr>
        <w:t>,</w:t>
      </w:r>
    </w:p>
    <w:p w:rsidR="00430D4C" w:rsidRPr="00E9391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93910">
        <w:rPr>
          <w:rFonts w:ascii="Times New Roman" w:hAnsi="Times New Roman"/>
          <w:lang w:val="en-US"/>
        </w:rPr>
        <w:t>(</w:t>
      </w:r>
      <w:r w:rsidR="00654817" w:rsidRPr="00E93910">
        <w:rPr>
          <w:rFonts w:ascii="Times New Roman" w:hAnsi="Times New Roman"/>
          <w:lang w:val="en-US"/>
        </w:rPr>
        <w:t>847143</w:t>
      </w:r>
      <w:r w:rsidRPr="00E93910">
        <w:rPr>
          <w:rFonts w:ascii="Times New Roman" w:hAnsi="Times New Roman"/>
          <w:lang w:val="en-US"/>
        </w:rPr>
        <w:t xml:space="preserve">)  </w:t>
      </w:r>
      <w:r w:rsidR="00654817" w:rsidRPr="00E93910">
        <w:rPr>
          <w:rFonts w:ascii="Times New Roman" w:hAnsi="Times New Roman"/>
          <w:lang w:val="en-US"/>
        </w:rPr>
        <w:t>2-25-57</w:t>
      </w:r>
    </w:p>
    <w:p w:rsidR="00654817" w:rsidRPr="00E9391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E93910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E93910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E93910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E93910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E93910">
        <w:rPr>
          <w:rFonts w:ascii="Times New Roman" w:hAnsi="Times New Roman"/>
          <w:lang w:val="en-US"/>
        </w:rPr>
        <w:t xml:space="preserve"> </w:t>
      </w:r>
    </w:p>
    <w:p w:rsidR="00430D4C" w:rsidRPr="00E93910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93910">
        <w:rPr>
          <w:rFonts w:ascii="Times New Roman" w:hAnsi="Times New Roman"/>
          <w:lang w:val="en-US"/>
        </w:rPr>
        <w:t>«_____»________________20</w:t>
      </w:r>
      <w:r w:rsidR="00B63AC3" w:rsidRPr="00E93910">
        <w:rPr>
          <w:rFonts w:ascii="Times New Roman" w:hAnsi="Times New Roman"/>
          <w:lang w:val="en-US"/>
        </w:rPr>
        <w:t>2</w:t>
      </w:r>
      <w:r w:rsidR="008D4B0A" w:rsidRPr="00E93910">
        <w:rPr>
          <w:rFonts w:ascii="Times New Roman" w:hAnsi="Times New Roman"/>
          <w:lang w:val="en-US"/>
        </w:rPr>
        <w:t>1</w:t>
      </w:r>
    </w:p>
    <w:p w:rsidR="00430D4C" w:rsidRPr="00E93910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F7C5F">
        <w:rPr>
          <w:rFonts w:ascii="Times New Roman" w:hAnsi="Times New Roman"/>
          <w:sz w:val="24"/>
          <w:szCs w:val="24"/>
        </w:rPr>
        <w:t>пер</w:t>
      </w:r>
      <w:proofErr w:type="gramStart"/>
      <w:r w:rsidR="001F7C5F">
        <w:rPr>
          <w:rFonts w:ascii="Times New Roman" w:hAnsi="Times New Roman"/>
          <w:sz w:val="24"/>
          <w:szCs w:val="24"/>
        </w:rPr>
        <w:t>.П</w:t>
      </w:r>
      <w:proofErr w:type="gramEnd"/>
      <w:r w:rsidR="001F7C5F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BE739C">
        <w:rPr>
          <w:rFonts w:ascii="Times New Roman" w:hAnsi="Times New Roman"/>
          <w:sz w:val="24"/>
          <w:szCs w:val="24"/>
        </w:rPr>
        <w:t>6а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198</w:t>
      </w:r>
      <w:r w:rsidR="00BE739C">
        <w:rPr>
          <w:rFonts w:ascii="Times New Roman" w:hAnsi="Times New Roman"/>
          <w:sz w:val="24"/>
          <w:szCs w:val="24"/>
        </w:rPr>
        <w:t>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F7C5F">
        <w:rPr>
          <w:rFonts w:ascii="Times New Roman" w:hAnsi="Times New Roman"/>
          <w:sz w:val="24"/>
          <w:szCs w:val="24"/>
        </w:rPr>
        <w:t>2</w:t>
      </w:r>
      <w:r w:rsidR="00BE739C">
        <w:rPr>
          <w:rFonts w:ascii="Times New Roman" w:hAnsi="Times New Roman"/>
          <w:sz w:val="24"/>
          <w:szCs w:val="24"/>
        </w:rPr>
        <w:t>5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E739C">
        <w:rPr>
          <w:rFonts w:ascii="Times New Roman" w:hAnsi="Times New Roman"/>
          <w:sz w:val="24"/>
          <w:szCs w:val="24"/>
          <w:u w:val="single"/>
        </w:rPr>
        <w:t>1736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E739C">
        <w:rPr>
          <w:rFonts w:ascii="Times New Roman" w:hAnsi="Times New Roman"/>
          <w:sz w:val="24"/>
          <w:szCs w:val="24"/>
          <w:u w:val="single"/>
        </w:rPr>
        <w:t>289,3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E739C">
        <w:rPr>
          <w:rFonts w:ascii="Times New Roman" w:hAnsi="Times New Roman"/>
          <w:sz w:val="24"/>
          <w:szCs w:val="24"/>
          <w:u w:val="single"/>
        </w:rPr>
        <w:t>227,33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BE739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этернитовая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93910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6C042-CA38-4AE3-9198-045658AFC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2021-04-16T14:21:00Z</dcterms:modified>
</cp:coreProperties>
</file>